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B601B9" w:rsidP="00E808FC">
      <w:pPr>
        <w:pStyle w:val="a4"/>
        <w:rPr>
          <w:sz w:val="22"/>
          <w:szCs w:val="22"/>
        </w:rPr>
      </w:pPr>
      <w:r w:rsidRPr="00186826">
        <w:rPr>
          <w:sz w:val="22"/>
          <w:szCs w:val="22"/>
        </w:rPr>
        <w:t xml:space="preserve">поставки </w:t>
      </w:r>
      <w:bookmarkEnd w:id="1"/>
      <w:bookmarkEnd w:id="2"/>
      <w:r w:rsidR="006853DD">
        <w:rPr>
          <w:sz w:val="22"/>
          <w:szCs w:val="22"/>
        </w:rPr>
        <w:t xml:space="preserve">картриджей </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tc>
          <w:tcPr>
            <w:tcW w:w="1700"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50"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Pr="00186826" w:rsidRDefault="00B601B9" w:rsidP="006853DD">
      <w:pPr>
        <w:spacing w:before="0" w:after="0"/>
      </w:pPr>
      <w:r w:rsidRPr="00186826">
        <w:t xml:space="preserve">Фонд </w:t>
      </w:r>
      <w:r w:rsidR="00E808FC" w:rsidRPr="00186826">
        <w:t xml:space="preserve">по сохранению и </w:t>
      </w:r>
      <w:r w:rsidR="006853DD">
        <w:t>развитию Соловецкого архипелага</w:t>
      </w:r>
      <w:r w:rsidRPr="00186826">
        <w:t>, далее именуемый </w:t>
      </w:r>
      <w:r w:rsidR="009A37EF" w:rsidRPr="00186826">
        <w:t>»</w:t>
      </w:r>
      <w:r w:rsidRPr="00186826">
        <w:t>Покупатель</w:t>
      </w:r>
      <w:r w:rsidR="009A37EF" w:rsidRPr="00186826">
        <w:t>»</w:t>
      </w:r>
      <w:r w:rsidRPr="00186826">
        <w:t xml:space="preserve">, в </w:t>
      </w:r>
      <w:r w:rsidR="00E808FC" w:rsidRPr="00186826">
        <w:t xml:space="preserve">генерального директора  </w:t>
      </w:r>
      <w:proofErr w:type="spellStart"/>
      <w:r w:rsidR="00E808FC" w:rsidRPr="00186826">
        <w:t>Ходоса</w:t>
      </w:r>
      <w:proofErr w:type="spellEnd"/>
      <w:r w:rsidR="00E808FC" w:rsidRPr="00186826">
        <w:t xml:space="preserve"> Александра Васильевича, действующего на основании устава Фонда</w:t>
      </w:r>
      <w:r w:rsidRPr="00186826">
        <w:t xml:space="preserve">, с одной стороны и </w:t>
      </w:r>
      <w:r w:rsidRPr="00186826">
        <w:rPr>
          <w:u w:val="single"/>
        </w:rPr>
        <w:t>                                             </w:t>
      </w:r>
      <w:r w:rsidRPr="00186826">
        <w:t>, далее именуем</w:t>
      </w:r>
      <w:r w:rsidRPr="00186826">
        <w:rPr>
          <w:u w:val="single"/>
        </w:rPr>
        <w:t>        </w:t>
      </w:r>
      <w:r w:rsidRPr="00186826">
        <w:t> </w:t>
      </w:r>
      <w:r w:rsidR="009A37EF" w:rsidRPr="00186826">
        <w:t>«</w:t>
      </w:r>
      <w:r w:rsidRPr="00186826">
        <w:t>Поставщик</w:t>
      </w:r>
      <w:r w:rsidR="009A37EF" w:rsidRPr="00186826">
        <w:t>»</w:t>
      </w:r>
      <w:r w:rsidRPr="00186826">
        <w:t xml:space="preserve">, в лице </w:t>
      </w:r>
      <w:r w:rsidRPr="00186826">
        <w:rPr>
          <w:u w:val="single"/>
        </w:rPr>
        <w:t>                (должность)</w:t>
      </w:r>
      <w:r w:rsidR="00667C28">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w:t>
      </w:r>
      <w:bookmarkStart w:id="3" w:name="_GoBack"/>
      <w:bookmarkEnd w:id="3"/>
      <w:r w:rsidRPr="00186826">
        <w:rPr>
          <w:u w:val="single"/>
        </w:rPr>
        <w:t>чия)    </w:t>
      </w:r>
      <w:r w:rsidRPr="00186826">
        <w:t xml:space="preserve"> № </w:t>
      </w:r>
      <w:r w:rsidRPr="00186826">
        <w:rPr>
          <w:u w:val="single"/>
        </w:rPr>
        <w:t>                   </w:t>
      </w:r>
      <w:r w:rsidRPr="00186826">
        <w:t xml:space="preserve"> от  </w:t>
      </w:r>
      <w:r w:rsidR="009A37EF" w:rsidRPr="00186826">
        <w:t>«</w:t>
      </w:r>
      <w:r w:rsidRPr="00186826">
        <w:rPr>
          <w:u w:val="single"/>
        </w:rPr>
        <w:t>       </w:t>
      </w:r>
      <w:r w:rsidR="009A37EF" w:rsidRPr="00186826">
        <w:t>»</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009A37EF" w:rsidRPr="00186826">
        <w:t>вместе именуемые «Стороны» и каждый в отдельности «Сторона», на основании результатов осуществления закупки путем проведения запроса котировок)</w:t>
      </w:r>
      <w:r w:rsidRPr="00186826">
        <w:t>заключили настоящий договор (далее - Договор) о нижеследующем:</w:t>
      </w:r>
    </w:p>
    <w:p w:rsidR="00B601B9" w:rsidRPr="00186826" w:rsidRDefault="00B601B9" w:rsidP="006853DD">
      <w:pPr>
        <w:pStyle w:val="1"/>
        <w:spacing w:before="0" w:after="0"/>
        <w:rPr>
          <w:sz w:val="22"/>
          <w:szCs w:val="22"/>
        </w:rPr>
      </w:pPr>
      <w:bookmarkStart w:id="4" w:name="_ref_48772615"/>
      <w:r w:rsidRPr="00186826">
        <w:rPr>
          <w:sz w:val="22"/>
          <w:szCs w:val="22"/>
        </w:rPr>
        <w:t>Предмет договора</w:t>
      </w:r>
      <w:bookmarkEnd w:id="4"/>
    </w:p>
    <w:p w:rsidR="00B601B9" w:rsidRDefault="00B601B9" w:rsidP="006853DD">
      <w:pPr>
        <w:pStyle w:val="2"/>
        <w:spacing w:before="0" w:after="0"/>
        <w:rPr>
          <w:szCs w:val="22"/>
        </w:rPr>
      </w:pPr>
      <w:bookmarkStart w:id="5" w:name="_ref_48930116"/>
      <w:r w:rsidRPr="00186826">
        <w:rPr>
          <w:szCs w:val="22"/>
        </w:rPr>
        <w:t>Поставщик обязуется передать в обусловленный Договором срок в собственность Покупателю, а Покупатель обязуется принять и оплатить товар, указанный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 (далее - товар).</w:t>
      </w:r>
      <w:bookmarkEnd w:id="5"/>
    </w:p>
    <w:p w:rsidR="006853DD" w:rsidRPr="006853DD" w:rsidRDefault="006853DD" w:rsidP="006853DD"/>
    <w:p w:rsidR="00B601B9" w:rsidRPr="00186826" w:rsidRDefault="00B601B9" w:rsidP="006853DD">
      <w:pPr>
        <w:pStyle w:val="1"/>
        <w:spacing w:before="0" w:after="0"/>
        <w:rPr>
          <w:sz w:val="22"/>
          <w:szCs w:val="22"/>
        </w:rPr>
      </w:pPr>
      <w:bookmarkStart w:id="6" w:name="_ref_49251242"/>
      <w:r w:rsidRPr="00186826">
        <w:rPr>
          <w:sz w:val="22"/>
          <w:szCs w:val="22"/>
        </w:rPr>
        <w:t>Комплект, комплектность и документы на товар</w:t>
      </w:r>
      <w:bookmarkEnd w:id="6"/>
    </w:p>
    <w:p w:rsidR="00B601B9" w:rsidRPr="00186826" w:rsidRDefault="00B601B9" w:rsidP="006853DD">
      <w:pPr>
        <w:pStyle w:val="2"/>
        <w:spacing w:before="0" w:after="0"/>
        <w:rPr>
          <w:szCs w:val="22"/>
        </w:rPr>
      </w:pPr>
      <w:bookmarkStart w:id="7" w:name="_ref_49267907"/>
      <w:r w:rsidRPr="00186826">
        <w:rPr>
          <w:szCs w:val="22"/>
        </w:rPr>
        <w:t>Все товары, подлежащие поставке по Договору, входят в комплект (ст. 479 ГК РФ).</w:t>
      </w:r>
      <w:bookmarkEnd w:id="7"/>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8"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8"/>
    </w:p>
    <w:p w:rsidR="00B601B9" w:rsidRPr="00186826" w:rsidRDefault="00B601B9" w:rsidP="006853DD">
      <w:pPr>
        <w:pStyle w:val="2"/>
        <w:spacing w:before="0" w:after="0"/>
        <w:rPr>
          <w:szCs w:val="22"/>
        </w:rPr>
      </w:pPr>
      <w:bookmarkStart w:id="9" w:name="_ref_49276275"/>
      <w:r w:rsidRPr="00186826">
        <w:rPr>
          <w:szCs w:val="22"/>
        </w:rPr>
        <w:t>Передача некомплектного товара</w:t>
      </w:r>
      <w:bookmarkEnd w:id="9"/>
      <w:r w:rsidR="009A37EF" w:rsidRPr="00186826">
        <w:rPr>
          <w:szCs w:val="22"/>
        </w:rPr>
        <w:t>.</w:t>
      </w:r>
    </w:p>
    <w:p w:rsidR="00B601B9" w:rsidRPr="00186826" w:rsidRDefault="00B601B9" w:rsidP="006853DD">
      <w:pPr>
        <w:pStyle w:val="3"/>
        <w:spacing w:before="0" w:after="0"/>
      </w:pPr>
      <w:bookmarkStart w:id="10"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10"/>
    </w:p>
    <w:p w:rsidR="00B601B9" w:rsidRPr="00186826" w:rsidRDefault="00B601B9" w:rsidP="006853DD">
      <w:pPr>
        <w:pStyle w:val="3"/>
        <w:spacing w:before="0" w:after="0"/>
      </w:pPr>
      <w:bookmarkStart w:id="11"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1"/>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2" w:name="_ref_49276276"/>
      <w:r w:rsidRPr="00186826">
        <w:rPr>
          <w:szCs w:val="22"/>
        </w:rPr>
        <w:t>Документы, передаваемые Покупателю</w:t>
      </w:r>
      <w:bookmarkEnd w:id="12"/>
      <w:r w:rsidR="009A37EF" w:rsidRPr="00186826">
        <w:rPr>
          <w:szCs w:val="22"/>
        </w:rPr>
        <w:t>.</w:t>
      </w:r>
    </w:p>
    <w:p w:rsidR="00B601B9" w:rsidRPr="00186826" w:rsidRDefault="00B601B9" w:rsidP="006853DD">
      <w:pPr>
        <w:pStyle w:val="3"/>
        <w:spacing w:before="0" w:after="0"/>
      </w:pPr>
      <w:bookmarkStart w:id="13" w:name="_ref_49276280"/>
      <w:r w:rsidRPr="00186826">
        <w:t>Поставщик обязан передать Покупателю следующие документы:</w:t>
      </w:r>
      <w:bookmarkEnd w:id="13"/>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4"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акт приема-передачи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4"/>
    </w:p>
    <w:p w:rsidR="00F26AE3" w:rsidRPr="00186826" w:rsidRDefault="00F26AE3" w:rsidP="006853DD">
      <w:pPr>
        <w:pStyle w:val="3"/>
        <w:spacing w:before="0" w:after="0"/>
      </w:pPr>
      <w:r w:rsidRPr="00186826">
        <w:lastRenderedPageBreak/>
        <w:t>В случае, если документы, указанные в пункте 2.4.1 Договора, не переданы поставщиком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Обязательство Поставщика по поставке товара считается исполненным с момента подписания Покупателем без замечаний товарных и товарно-транспортных накладных по факту приемки товара.</w:t>
      </w:r>
    </w:p>
    <w:p w:rsidR="00B601B9" w:rsidRPr="00186826" w:rsidRDefault="00B601B9" w:rsidP="006853DD">
      <w:pPr>
        <w:pStyle w:val="1"/>
        <w:spacing w:before="0" w:after="0"/>
        <w:rPr>
          <w:sz w:val="22"/>
          <w:szCs w:val="22"/>
        </w:rPr>
      </w:pPr>
      <w:bookmarkStart w:id="15" w:name="_ref_49318189"/>
      <w:r w:rsidRPr="00186826">
        <w:rPr>
          <w:sz w:val="22"/>
          <w:szCs w:val="22"/>
        </w:rPr>
        <w:t>Качество товара и гарантийный срок</w:t>
      </w:r>
      <w:bookmarkEnd w:id="15"/>
    </w:p>
    <w:p w:rsidR="009A37EF" w:rsidRPr="00186826" w:rsidRDefault="00B601B9" w:rsidP="006853DD">
      <w:pPr>
        <w:pStyle w:val="2"/>
        <w:spacing w:before="0" w:after="0"/>
        <w:rPr>
          <w:szCs w:val="22"/>
        </w:rPr>
      </w:pPr>
      <w:bookmarkStart w:id="16" w:name="_ref_49318202"/>
      <w:r w:rsidRPr="00186826">
        <w:rPr>
          <w:szCs w:val="22"/>
        </w:rPr>
        <w:t>Передаваемый по Договору товар не был в употреблении и недостатков не имеет.</w:t>
      </w:r>
      <w:bookmarkEnd w:id="16"/>
      <w:r w:rsidR="009A37EF" w:rsidRPr="00186826">
        <w:rPr>
          <w:szCs w:val="22"/>
        </w:rPr>
        <w:t xml:space="preserve"> Дата выпуска товара не ранее 2018 года</w:t>
      </w:r>
    </w:p>
    <w:p w:rsidR="00B601B9" w:rsidRPr="00186826" w:rsidRDefault="00390B3F" w:rsidP="006853DD">
      <w:pPr>
        <w:pStyle w:val="2"/>
        <w:spacing w:before="0" w:after="0"/>
        <w:rPr>
          <w:szCs w:val="22"/>
        </w:rPr>
      </w:pPr>
      <w:bookmarkStart w:id="17"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7"/>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8" w:name="_ref_49318241"/>
      <w:r w:rsidRPr="00186826">
        <w:rPr>
          <w:szCs w:val="22"/>
        </w:rPr>
        <w:t>Гарантийный срок исчисляется с момента передачи товара Покупателю.</w:t>
      </w:r>
      <w:bookmarkEnd w:id="18"/>
    </w:p>
    <w:p w:rsidR="00B601B9" w:rsidRPr="00186826" w:rsidRDefault="00B601B9" w:rsidP="006853DD">
      <w:pPr>
        <w:pStyle w:val="2"/>
        <w:spacing w:before="0" w:after="0"/>
        <w:rPr>
          <w:szCs w:val="22"/>
        </w:rPr>
      </w:pPr>
      <w:bookmarkStart w:id="19" w:name="_ref_49318280"/>
      <w:r w:rsidRPr="00186826">
        <w:rPr>
          <w:szCs w:val="22"/>
        </w:rPr>
        <w:t>Передача товара ненадлежащего качества</w:t>
      </w:r>
      <w:bookmarkEnd w:id="19"/>
      <w:r w:rsidR="00F26AE3" w:rsidRPr="00186826">
        <w:rPr>
          <w:szCs w:val="22"/>
        </w:rPr>
        <w:t>.</w:t>
      </w:r>
    </w:p>
    <w:p w:rsidR="00B601B9" w:rsidRPr="00186826" w:rsidRDefault="00B601B9" w:rsidP="006853DD">
      <w:pPr>
        <w:pStyle w:val="3"/>
        <w:spacing w:before="0" w:after="0"/>
      </w:pPr>
      <w:bookmarkStart w:id="20"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20"/>
    </w:p>
    <w:p w:rsidR="00B601B9" w:rsidRPr="00186826" w:rsidRDefault="00B601B9" w:rsidP="006853DD">
      <w:pPr>
        <w:pStyle w:val="3"/>
        <w:spacing w:before="0" w:after="0"/>
      </w:pPr>
      <w:bookmarkStart w:id="21" w:name="_ref_49318306"/>
      <w:r w:rsidRPr="00186826">
        <w:t>Если недостатки товара не были оговорены Поставщиком, Покупатель, которому передан товар ненадлежащего качества, вправе по своему выбору потребовать от Поставщика:</w:t>
      </w:r>
      <w:bookmarkEnd w:id="21"/>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2"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2"/>
    </w:p>
    <w:p w:rsidR="00B601B9" w:rsidRDefault="00B601B9" w:rsidP="006853DD">
      <w:pPr>
        <w:pStyle w:val="3"/>
        <w:spacing w:before="0" w:after="0"/>
      </w:pPr>
      <w:bookmarkStart w:id="23"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3"/>
    </w:p>
    <w:p w:rsidR="00B601B9" w:rsidRPr="00186826" w:rsidRDefault="00B601B9" w:rsidP="006853DD">
      <w:pPr>
        <w:pStyle w:val="1"/>
        <w:spacing w:before="0" w:after="0"/>
        <w:rPr>
          <w:sz w:val="22"/>
          <w:szCs w:val="22"/>
        </w:rPr>
      </w:pPr>
      <w:bookmarkStart w:id="24" w:name="_ref_49895931"/>
      <w:r w:rsidRPr="00186826">
        <w:rPr>
          <w:sz w:val="22"/>
          <w:szCs w:val="22"/>
        </w:rPr>
        <w:t>Цена и порядок оплаты</w:t>
      </w:r>
      <w:bookmarkEnd w:id="24"/>
    </w:p>
    <w:p w:rsidR="00B601B9" w:rsidRPr="00186826" w:rsidRDefault="00B601B9" w:rsidP="006853DD">
      <w:pPr>
        <w:pStyle w:val="2"/>
        <w:spacing w:before="0" w:after="0"/>
        <w:rPr>
          <w:szCs w:val="22"/>
        </w:rPr>
      </w:pPr>
      <w:bookmarkStart w:id="25" w:name="_ref_50086677"/>
      <w:r w:rsidRPr="00186826">
        <w:rPr>
          <w:szCs w:val="22"/>
        </w:rPr>
        <w:t xml:space="preserve">Цена </w:t>
      </w:r>
      <w:r w:rsidR="003579EB" w:rsidRPr="00186826">
        <w:rPr>
          <w:szCs w:val="22"/>
        </w:rPr>
        <w:t>Договора</w:t>
      </w:r>
      <w:r w:rsidRPr="00186826">
        <w:rPr>
          <w:szCs w:val="22"/>
        </w:rPr>
        <w:t xml:space="preserve"> </w:t>
      </w:r>
      <w:r w:rsidRPr="00186826">
        <w:rPr>
          <w:szCs w:val="22"/>
          <w:u w:val="single"/>
        </w:rPr>
        <w:t>     </w:t>
      </w:r>
      <w:proofErr w:type="gramStart"/>
      <w:r w:rsidRPr="00186826">
        <w:rPr>
          <w:szCs w:val="22"/>
          <w:u w:val="single"/>
        </w:rPr>
        <w:t xml:space="preserve">   (</w:t>
      </w:r>
      <w:proofErr w:type="gramEnd"/>
      <w:r w:rsidRPr="00186826">
        <w:rPr>
          <w:szCs w:val="22"/>
          <w:u w:val="single"/>
        </w:rPr>
        <w:t>наименование)        </w:t>
      </w:r>
      <w:r w:rsidRPr="00186826">
        <w:rPr>
          <w:szCs w:val="22"/>
        </w:rPr>
        <w:t xml:space="preserve"> составляет  </w:t>
      </w:r>
      <w:r w:rsidRPr="00186826">
        <w:rPr>
          <w:szCs w:val="22"/>
          <w:u w:val="single"/>
        </w:rPr>
        <w:t>                       </w:t>
      </w:r>
      <w:r w:rsidRPr="00186826">
        <w:rPr>
          <w:szCs w:val="22"/>
        </w:rPr>
        <w:t xml:space="preserve"> (</w:t>
      </w:r>
      <w:r w:rsidRPr="00186826">
        <w:rPr>
          <w:szCs w:val="22"/>
          <w:u w:val="single"/>
        </w:rPr>
        <w:t>                 </w:t>
      </w:r>
      <w:r w:rsidRPr="00186826">
        <w:rPr>
          <w:szCs w:val="22"/>
        </w:rPr>
        <w:t>) рублей.</w:t>
      </w:r>
      <w:bookmarkEnd w:id="25"/>
    </w:p>
    <w:p w:rsidR="00B601B9" w:rsidRPr="00186826" w:rsidRDefault="00B601B9" w:rsidP="006853DD">
      <w:pPr>
        <w:spacing w:before="0" w:after="0"/>
      </w:pPr>
      <w:r w:rsidRPr="00186826">
        <w:t xml:space="preserve">Цена товара </w:t>
      </w:r>
      <w:r w:rsidRPr="00186826">
        <w:rPr>
          <w:u w:val="single"/>
        </w:rPr>
        <w:t>     </w:t>
      </w:r>
      <w:proofErr w:type="gramStart"/>
      <w:r w:rsidRPr="00186826">
        <w:rPr>
          <w:u w:val="single"/>
        </w:rPr>
        <w:t xml:space="preserve">   (</w:t>
      </w:r>
      <w:proofErr w:type="gramEnd"/>
      <w:r w:rsidRPr="00186826">
        <w:rPr>
          <w:u w:val="single"/>
        </w:rPr>
        <w:t>наименование)        </w:t>
      </w:r>
      <w:r w:rsidRPr="00186826">
        <w:t xml:space="preserve"> составляет  </w:t>
      </w:r>
      <w:r w:rsidRPr="00186826">
        <w:rPr>
          <w:u w:val="single"/>
        </w:rPr>
        <w:t>                       </w:t>
      </w:r>
      <w:r w:rsidRPr="00186826">
        <w:t xml:space="preserve"> (</w:t>
      </w:r>
      <w:r w:rsidRPr="00186826">
        <w:rPr>
          <w:u w:val="single"/>
        </w:rPr>
        <w:t>                 </w:t>
      </w:r>
      <w:r w:rsidRPr="00186826">
        <w:t>) рублей.</w:t>
      </w:r>
    </w:p>
    <w:p w:rsidR="00B601B9" w:rsidRPr="00186826" w:rsidRDefault="00B601B9" w:rsidP="006853DD">
      <w:pPr>
        <w:spacing w:before="0" w:after="0"/>
      </w:pPr>
      <w:r w:rsidRPr="00186826">
        <w:t xml:space="preserve">Общая стоимость товаров, поставляемых по Договору (далее - цена </w:t>
      </w:r>
      <w:r w:rsidR="003579EB" w:rsidRPr="00186826">
        <w:t>Договора</w:t>
      </w:r>
      <w:r w:rsidRPr="00186826">
        <w:t xml:space="preserve">), составляет </w:t>
      </w:r>
      <w:r w:rsidRPr="00186826">
        <w:rPr>
          <w:u w:val="single"/>
        </w:rPr>
        <w:t>                     </w:t>
      </w:r>
      <w:proofErr w:type="gramStart"/>
      <w:r w:rsidRPr="00186826">
        <w:rPr>
          <w:u w:val="single"/>
        </w:rPr>
        <w:t xml:space="preserve">  </w:t>
      </w:r>
      <w:r w:rsidRPr="00186826">
        <w:t xml:space="preserve"> (</w:t>
      </w:r>
      <w:proofErr w:type="gramEnd"/>
      <w:r w:rsidRPr="00186826">
        <w:rPr>
          <w:u w:val="single"/>
        </w:rPr>
        <w:t>                 </w:t>
      </w:r>
      <w:r w:rsidRPr="00186826">
        <w:t>) рублей.</w:t>
      </w:r>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пункта назначения,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3579EB" w:rsidRPr="00186826" w:rsidRDefault="003579EB" w:rsidP="006853DD">
      <w:pPr>
        <w:spacing w:before="0" w:after="0"/>
      </w:pPr>
      <w:r w:rsidRPr="00186826">
        <w:t xml:space="preserve">НДС </w:t>
      </w:r>
      <w:proofErr w:type="gramStart"/>
      <w:r w:rsidRPr="00186826">
        <w:t>(</w:t>
      </w:r>
      <w:r w:rsidRPr="00186826">
        <w:rPr>
          <w:u w:val="single"/>
        </w:rPr>
        <w:t xml:space="preserve">  </w:t>
      </w:r>
      <w:proofErr w:type="gramEnd"/>
      <w:r w:rsidRPr="00186826">
        <w:rPr>
          <w:u w:val="single"/>
        </w:rPr>
        <w:t>      </w:t>
      </w:r>
      <w:r w:rsidRPr="00186826">
        <w:t xml:space="preserve"> %)  включен в цену Договора.</w:t>
      </w:r>
    </w:p>
    <w:p w:rsidR="00B601B9" w:rsidRPr="00186826" w:rsidRDefault="00B601B9" w:rsidP="006853DD">
      <w:pPr>
        <w:pStyle w:val="2"/>
        <w:spacing w:before="0" w:after="0"/>
        <w:rPr>
          <w:szCs w:val="22"/>
        </w:rPr>
      </w:pPr>
      <w:bookmarkStart w:id="26" w:name="_ref_50086678"/>
      <w:r w:rsidRPr="00186826">
        <w:rPr>
          <w:szCs w:val="22"/>
        </w:rPr>
        <w:t xml:space="preserve">Цена </w:t>
      </w:r>
      <w:r w:rsidR="003579EB" w:rsidRPr="00186826">
        <w:rPr>
          <w:szCs w:val="22"/>
        </w:rPr>
        <w:t>Договора</w:t>
      </w:r>
      <w:r w:rsidRPr="00186826">
        <w:rPr>
          <w:szCs w:val="22"/>
        </w:rPr>
        <w:t xml:space="preserve"> </w:t>
      </w:r>
      <w:bookmarkEnd w:id="26"/>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7" w:name="_ref_50086679"/>
      <w:r w:rsidRPr="00186826">
        <w:rPr>
          <w:szCs w:val="22"/>
        </w:rPr>
        <w:lastRenderedPageBreak/>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7"/>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8" w:name="_ref_50086681"/>
      <w:r w:rsidRPr="00186826">
        <w:rPr>
          <w:szCs w:val="22"/>
        </w:rPr>
        <w:t xml:space="preserve">Оплата по Договору осуществляется в размере цены Договора уменьшенной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8"/>
    </w:p>
    <w:p w:rsidR="00B601B9" w:rsidRPr="00186826" w:rsidRDefault="00B601B9" w:rsidP="006853DD">
      <w:pPr>
        <w:pStyle w:val="2"/>
        <w:spacing w:before="0" w:after="0"/>
        <w:rPr>
          <w:szCs w:val="22"/>
        </w:rPr>
      </w:pPr>
      <w:bookmarkStart w:id="29"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9"/>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B601B9" w:rsidRPr="00186826" w:rsidRDefault="00B601B9" w:rsidP="006853DD">
      <w:pPr>
        <w:pStyle w:val="1"/>
        <w:spacing w:before="0" w:after="0"/>
        <w:rPr>
          <w:sz w:val="22"/>
          <w:szCs w:val="22"/>
        </w:rPr>
      </w:pPr>
      <w:bookmarkStart w:id="30" w:name="_ref_49519921"/>
      <w:r w:rsidRPr="00186826">
        <w:rPr>
          <w:sz w:val="22"/>
          <w:szCs w:val="22"/>
        </w:rPr>
        <w:t>Срок и условия поставки</w:t>
      </w:r>
      <w:bookmarkEnd w:id="30"/>
    </w:p>
    <w:p w:rsidR="00B601B9" w:rsidRPr="00186826" w:rsidRDefault="00B601B9" w:rsidP="006853DD">
      <w:pPr>
        <w:pStyle w:val="2"/>
        <w:spacing w:before="0" w:after="0"/>
        <w:rPr>
          <w:szCs w:val="22"/>
        </w:rPr>
      </w:pPr>
      <w:bookmarkStart w:id="31" w:name="_ref_49792336"/>
      <w:r w:rsidRPr="00186826">
        <w:rPr>
          <w:szCs w:val="22"/>
        </w:rPr>
        <w:t>Срок поставки</w:t>
      </w:r>
      <w:bookmarkEnd w:id="31"/>
    </w:p>
    <w:p w:rsidR="003579EB" w:rsidRPr="00186826" w:rsidRDefault="00B601B9" w:rsidP="006853DD">
      <w:pPr>
        <w:pStyle w:val="3"/>
        <w:spacing w:before="0" w:after="0"/>
      </w:pPr>
      <w:bookmarkStart w:id="32" w:name="_ref_49800973"/>
      <w:r w:rsidRPr="00186826">
        <w:t xml:space="preserve">Поставка товара должна быть осуществлена не позднее </w:t>
      </w:r>
      <w:r w:rsidR="003579EB" w:rsidRPr="00186826">
        <w:t>10 (десяти) рабочих дней с момента заключения Договора</w:t>
      </w:r>
      <w:r w:rsidRPr="00186826">
        <w:t>.</w:t>
      </w:r>
      <w:bookmarkEnd w:id="32"/>
      <w:r w:rsidR="003579EB" w:rsidRPr="00186826">
        <w:t xml:space="preserve"> 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3"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3"/>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4" w:name="_ref_49800976"/>
      <w:r w:rsidRPr="00186826">
        <w:rPr>
          <w:szCs w:val="22"/>
        </w:rPr>
        <w:t xml:space="preserve">Поставка товара осуществляется </w:t>
      </w:r>
      <w:r w:rsidR="00386CB3" w:rsidRPr="00186826">
        <w:rPr>
          <w:szCs w:val="22"/>
        </w:rPr>
        <w:t xml:space="preserve">автомобильным транспортом </w:t>
      </w:r>
      <w:r w:rsidRPr="00186826">
        <w:rPr>
          <w:szCs w:val="22"/>
        </w:rPr>
        <w:t xml:space="preserve">путем его доставки Покупателю </w:t>
      </w:r>
      <w:r w:rsidR="00386CB3" w:rsidRPr="00186826">
        <w:rPr>
          <w:szCs w:val="22"/>
        </w:rPr>
        <w:t>фактическому адресу, который указан в разделе Договора «Адреса и реквизиты сторон»</w:t>
      </w:r>
      <w:r w:rsidRPr="00186826">
        <w:rPr>
          <w:szCs w:val="22"/>
        </w:rPr>
        <w:t>.</w:t>
      </w:r>
      <w:bookmarkEnd w:id="34"/>
    </w:p>
    <w:p w:rsidR="00B601B9" w:rsidRPr="00186826" w:rsidRDefault="00B601B9" w:rsidP="006853DD">
      <w:pPr>
        <w:pStyle w:val="2"/>
        <w:spacing w:before="0" w:after="0"/>
        <w:rPr>
          <w:szCs w:val="22"/>
        </w:rPr>
      </w:pPr>
      <w:bookmarkStart w:id="35" w:name="_ref_49800980"/>
      <w:r w:rsidRPr="00186826">
        <w:rPr>
          <w:szCs w:val="22"/>
        </w:rPr>
        <w:t>Доставка товара осуществляется силами Поставщика.</w:t>
      </w:r>
      <w:bookmarkEnd w:id="35"/>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6" w:name="_ref_49800982"/>
      <w:r w:rsidRPr="00186826">
        <w:rPr>
          <w:szCs w:val="22"/>
        </w:rPr>
        <w:t>Выгрузка товара с транспорта Поставщика осуществляется силами и за счет Поставщика.</w:t>
      </w:r>
      <w:bookmarkEnd w:id="36"/>
    </w:p>
    <w:p w:rsidR="00B601B9" w:rsidRPr="00186826" w:rsidRDefault="00B601B9" w:rsidP="006853DD">
      <w:pPr>
        <w:pStyle w:val="2"/>
        <w:spacing w:before="0" w:after="0"/>
        <w:rPr>
          <w:szCs w:val="22"/>
        </w:rPr>
      </w:pPr>
      <w:bookmarkStart w:id="37" w:name="_ref_49818249"/>
      <w:r w:rsidRPr="00186826">
        <w:rPr>
          <w:szCs w:val="22"/>
        </w:rPr>
        <w:t>Тара (упаковка)</w:t>
      </w:r>
      <w:bookmarkEnd w:id="37"/>
      <w:r w:rsidR="00C54561" w:rsidRPr="00186826">
        <w:rPr>
          <w:szCs w:val="22"/>
        </w:rPr>
        <w:t xml:space="preserve"> товара.</w:t>
      </w:r>
    </w:p>
    <w:p w:rsidR="00386CB3" w:rsidRPr="00186826" w:rsidRDefault="00B601B9" w:rsidP="006853DD">
      <w:pPr>
        <w:pStyle w:val="3"/>
        <w:spacing w:before="0" w:after="0"/>
      </w:pPr>
      <w:bookmarkStart w:id="38"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9" w:name="_ref_49818251"/>
      <w:bookmarkEnd w:id="38"/>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40" w:name="_ref_49818252"/>
      <w:bookmarkEnd w:id="39"/>
      <w:r w:rsidRPr="00186826">
        <w:t>Тара (упаковка) является одноразовой, возврату Поставщику не подлежит.</w:t>
      </w:r>
      <w:bookmarkEnd w:id="40"/>
    </w:p>
    <w:p w:rsidR="00B601B9" w:rsidRPr="00186826" w:rsidRDefault="00B601B9" w:rsidP="006853DD">
      <w:pPr>
        <w:pStyle w:val="3"/>
        <w:spacing w:before="0" w:after="0"/>
      </w:pPr>
      <w:bookmarkStart w:id="41" w:name="_ref_49818253"/>
      <w:r w:rsidRPr="00186826">
        <w:t>Стоимость тары (упаковки) товара входит в цену товара и отдельно не оплачивается.</w:t>
      </w:r>
      <w:bookmarkEnd w:id="41"/>
    </w:p>
    <w:p w:rsidR="00C54561" w:rsidRPr="00186826" w:rsidRDefault="00C54561" w:rsidP="006853DD">
      <w:pPr>
        <w:pStyle w:val="2"/>
        <w:spacing w:before="0" w:after="0"/>
        <w:rPr>
          <w:szCs w:val="22"/>
        </w:rPr>
      </w:pPr>
      <w:bookmarkStart w:id="42" w:name="_ref_49835510"/>
      <w:r w:rsidRPr="00186826">
        <w:rPr>
          <w:szCs w:val="22"/>
        </w:rPr>
        <w:t>Весь Товар должен быть замаркирован.</w:t>
      </w:r>
    </w:p>
    <w:p w:rsidR="00386CB3" w:rsidRPr="00186826"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2"/>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lastRenderedPageBreak/>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3" w:name="_ref_49835516"/>
      <w:r w:rsidRPr="00186826">
        <w:rPr>
          <w:szCs w:val="22"/>
        </w:rPr>
        <w:t>Право собственности на товар переходит к Покупателю в момент передачи 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4"/>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5" w:name="_ref_49835518"/>
      <w:r w:rsidRPr="00186826">
        <w:rPr>
          <w:szCs w:val="22"/>
        </w:rPr>
        <w:t>Права третьих лиц</w:t>
      </w:r>
      <w:bookmarkEnd w:id="45"/>
      <w:r w:rsidR="00280367" w:rsidRPr="00186826">
        <w:rPr>
          <w:szCs w:val="22"/>
        </w:rPr>
        <w:t>.</w:t>
      </w:r>
    </w:p>
    <w:p w:rsidR="00B601B9" w:rsidRPr="00186826" w:rsidRDefault="00B601B9" w:rsidP="006853DD">
      <w:pPr>
        <w:pStyle w:val="3"/>
        <w:spacing w:before="0" w:after="0"/>
      </w:pPr>
      <w:bookmarkStart w:id="46" w:name="_ref_49835519"/>
      <w:r w:rsidRPr="00186826">
        <w:t>Поставщик обязан передать Покупателю товар свободным от любых прав третьих лиц.</w:t>
      </w:r>
      <w:bookmarkEnd w:id="46"/>
    </w:p>
    <w:p w:rsidR="00B601B9" w:rsidRPr="00186826" w:rsidRDefault="00B601B9" w:rsidP="006853DD">
      <w:pPr>
        <w:pStyle w:val="3"/>
        <w:spacing w:before="0" w:after="0"/>
      </w:pPr>
      <w:bookmarkStart w:id="47"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7"/>
    </w:p>
    <w:p w:rsidR="00B601B9" w:rsidRPr="00186826" w:rsidRDefault="00B601B9" w:rsidP="006853DD">
      <w:pPr>
        <w:pStyle w:val="3"/>
        <w:spacing w:before="0" w:after="0"/>
      </w:pPr>
      <w:bookmarkStart w:id="48"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8"/>
    </w:p>
    <w:p w:rsidR="00B601B9" w:rsidRPr="00186826" w:rsidRDefault="00B601B9" w:rsidP="006853DD">
      <w:pPr>
        <w:spacing w:before="0" w:after="0"/>
      </w:pPr>
      <w:r w:rsidRPr="00186826">
        <w:t xml:space="preserve">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 обязан вступить в это дело на стороне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9"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9"/>
    </w:p>
    <w:p w:rsidR="0018421D" w:rsidRPr="0018421D" w:rsidRDefault="0018421D" w:rsidP="0018421D"/>
    <w:p w:rsidR="00B601B9" w:rsidRPr="00186826" w:rsidRDefault="00B601B9" w:rsidP="006853DD">
      <w:pPr>
        <w:pStyle w:val="1"/>
        <w:spacing w:before="0" w:after="0"/>
        <w:rPr>
          <w:sz w:val="22"/>
          <w:szCs w:val="22"/>
        </w:rPr>
      </w:pPr>
      <w:bookmarkStart w:id="50" w:name="_ref_50148320"/>
      <w:r w:rsidRPr="00186826">
        <w:rPr>
          <w:sz w:val="22"/>
          <w:szCs w:val="22"/>
        </w:rPr>
        <w:t>Приемка товара</w:t>
      </w:r>
      <w:bookmarkEnd w:id="50"/>
    </w:p>
    <w:p w:rsidR="00B601B9" w:rsidRPr="00186826" w:rsidRDefault="00B601B9" w:rsidP="006853DD">
      <w:pPr>
        <w:pStyle w:val="2"/>
        <w:spacing w:before="0" w:after="0"/>
        <w:rPr>
          <w:szCs w:val="22"/>
        </w:rPr>
      </w:pPr>
      <w:bookmarkStart w:id="51" w:name="_ref_50324903"/>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1"/>
    </w:p>
    <w:p w:rsidR="00B601B9" w:rsidRPr="00186826" w:rsidRDefault="00B601B9" w:rsidP="006853DD">
      <w:pPr>
        <w:pStyle w:val="2"/>
        <w:spacing w:before="0" w:after="0"/>
        <w:rPr>
          <w:szCs w:val="22"/>
        </w:rPr>
      </w:pPr>
      <w:bookmarkStart w:id="52"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2"/>
    </w:p>
    <w:p w:rsidR="00B601B9" w:rsidRPr="00186826" w:rsidRDefault="00B601B9" w:rsidP="006853DD">
      <w:pPr>
        <w:pStyle w:val="2"/>
        <w:spacing w:before="0" w:after="0"/>
        <w:rPr>
          <w:szCs w:val="22"/>
        </w:rPr>
      </w:pPr>
      <w:bookmarkStart w:id="53" w:name="_ref_50324910"/>
      <w:r w:rsidRPr="00186826">
        <w:rPr>
          <w:szCs w:val="22"/>
        </w:rPr>
        <w:t>Покупатель обязан совершить все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bookmarkEnd w:id="53"/>
    </w:p>
    <w:p w:rsidR="00B601B9" w:rsidRPr="00186826" w:rsidRDefault="00B601B9" w:rsidP="006853DD">
      <w:pPr>
        <w:pStyle w:val="2"/>
        <w:spacing w:before="0" w:after="0"/>
        <w:rPr>
          <w:szCs w:val="22"/>
        </w:rPr>
      </w:pPr>
      <w:bookmarkStart w:id="54" w:name="_ref_50324911"/>
      <w:r w:rsidRPr="00186826">
        <w:rPr>
          <w:szCs w:val="22"/>
        </w:rPr>
        <w:t>Порядок осмотра и проверки товара</w:t>
      </w:r>
      <w:bookmarkEnd w:id="54"/>
    </w:p>
    <w:p w:rsidR="00B601B9" w:rsidRPr="00186826" w:rsidRDefault="00B601B9" w:rsidP="006853DD">
      <w:pPr>
        <w:pStyle w:val="3"/>
        <w:spacing w:before="0" w:after="0"/>
      </w:pPr>
      <w:bookmarkStart w:id="55" w:name="_ref_50324912"/>
      <w:r w:rsidRPr="00186826">
        <w:t xml:space="preserve">Проверка количества товара производится </w:t>
      </w:r>
      <w:r w:rsidR="00DC1518" w:rsidRPr="00186826">
        <w:t>путем его подсчета</w:t>
      </w:r>
      <w:r w:rsidRPr="00186826">
        <w:t>.</w:t>
      </w:r>
      <w:bookmarkEnd w:id="55"/>
    </w:p>
    <w:p w:rsidR="00B601B9" w:rsidRPr="00186826" w:rsidRDefault="00B601B9" w:rsidP="006853DD">
      <w:pPr>
        <w:pStyle w:val="3"/>
        <w:spacing w:before="0" w:after="0"/>
      </w:pPr>
      <w:bookmarkStart w:id="56" w:name="_ref_50324914"/>
      <w:r w:rsidRPr="00186826">
        <w:t xml:space="preserve">Проверка качества товара осуществляется </w:t>
      </w:r>
      <w:r w:rsidR="00DC1518" w:rsidRPr="00186826">
        <w:t>путем визуального осмотра товара</w:t>
      </w:r>
      <w:bookmarkEnd w:id="56"/>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7"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7"/>
    </w:p>
    <w:p w:rsidR="00B601B9" w:rsidRDefault="00B601B9" w:rsidP="006853DD">
      <w:pPr>
        <w:pStyle w:val="2"/>
        <w:spacing w:before="0" w:after="0"/>
        <w:rPr>
          <w:szCs w:val="22"/>
        </w:rPr>
      </w:pPr>
      <w:bookmarkStart w:id="58"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8"/>
    </w:p>
    <w:p w:rsidR="006853DD" w:rsidRPr="006853DD" w:rsidRDefault="006853DD" w:rsidP="006853DD"/>
    <w:p w:rsidR="00B601B9" w:rsidRPr="00186826" w:rsidRDefault="00B601B9" w:rsidP="006853DD">
      <w:pPr>
        <w:pStyle w:val="1"/>
        <w:spacing w:before="0" w:after="0"/>
        <w:rPr>
          <w:sz w:val="22"/>
          <w:szCs w:val="22"/>
        </w:rPr>
      </w:pPr>
      <w:bookmarkStart w:id="59" w:name="_ref_50403994"/>
      <w:r w:rsidRPr="00186826">
        <w:rPr>
          <w:sz w:val="22"/>
          <w:szCs w:val="22"/>
        </w:rPr>
        <w:t>Ответственность сторон</w:t>
      </w:r>
      <w:bookmarkEnd w:id="59"/>
    </w:p>
    <w:p w:rsidR="00B601B9" w:rsidRPr="00186826" w:rsidRDefault="00B601B9" w:rsidP="006853DD">
      <w:pPr>
        <w:pStyle w:val="2"/>
        <w:spacing w:before="0" w:after="0"/>
        <w:rPr>
          <w:szCs w:val="22"/>
        </w:rPr>
      </w:pPr>
      <w:bookmarkStart w:id="60" w:name="_ref_50668049"/>
      <w:r w:rsidRPr="00186826">
        <w:rPr>
          <w:szCs w:val="22"/>
        </w:rPr>
        <w:t>Взыскание неустойки с Поставщика</w:t>
      </w:r>
      <w:bookmarkEnd w:id="60"/>
    </w:p>
    <w:p w:rsidR="00B601B9" w:rsidRPr="00186826" w:rsidRDefault="00B601B9" w:rsidP="006853DD">
      <w:pPr>
        <w:pStyle w:val="3"/>
        <w:spacing w:before="0" w:after="0"/>
      </w:pPr>
      <w:bookmarkStart w:id="61"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1"/>
    </w:p>
    <w:p w:rsidR="00B601B9" w:rsidRPr="00186826" w:rsidRDefault="00B601B9" w:rsidP="006853DD">
      <w:pPr>
        <w:pStyle w:val="3"/>
        <w:spacing w:before="0" w:after="0"/>
      </w:pPr>
      <w:bookmarkStart w:id="62"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2"/>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3"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186826">
        <w:rPr>
          <w:u w:val="single"/>
        </w:rPr>
        <w:t xml:space="preserve">5 </w:t>
      </w:r>
      <w:r w:rsidRPr="00186826">
        <w:t>% общей стоимости товара.</w:t>
      </w:r>
      <w:bookmarkEnd w:id="63"/>
    </w:p>
    <w:p w:rsidR="00E14C38" w:rsidRPr="00186826" w:rsidRDefault="00B601B9" w:rsidP="006853DD">
      <w:pPr>
        <w:pStyle w:val="3"/>
        <w:spacing w:before="0" w:after="0"/>
      </w:pPr>
      <w:bookmarkStart w:id="64"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4"/>
    </w:p>
    <w:p w:rsidR="00B601B9" w:rsidRPr="00186826" w:rsidRDefault="00B601B9" w:rsidP="006853DD">
      <w:pPr>
        <w:pStyle w:val="2"/>
        <w:spacing w:before="0" w:after="0"/>
        <w:rPr>
          <w:szCs w:val="22"/>
        </w:rPr>
      </w:pPr>
      <w:bookmarkStart w:id="65" w:name="_ref_50676870"/>
      <w:r w:rsidRPr="00186826">
        <w:rPr>
          <w:szCs w:val="22"/>
        </w:rPr>
        <w:t>Взыскание неустойки с Покупателя</w:t>
      </w:r>
      <w:bookmarkEnd w:id="65"/>
      <w:r w:rsidR="00DF3C6A" w:rsidRPr="00186826">
        <w:rPr>
          <w:szCs w:val="22"/>
        </w:rPr>
        <w:t>.</w:t>
      </w:r>
    </w:p>
    <w:p w:rsidR="00B601B9" w:rsidRPr="00186826" w:rsidRDefault="00B601B9" w:rsidP="006853DD">
      <w:pPr>
        <w:pStyle w:val="3"/>
        <w:spacing w:before="0" w:after="0"/>
      </w:pPr>
      <w:bookmarkStart w:id="66"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6"/>
    </w:p>
    <w:p w:rsidR="00B601B9" w:rsidRPr="00186826" w:rsidRDefault="00B601B9" w:rsidP="006853DD">
      <w:pPr>
        <w:pStyle w:val="3"/>
        <w:spacing w:before="0" w:after="0"/>
      </w:pPr>
      <w:bookmarkStart w:id="67" w:name="_ref_50676874"/>
      <w:r w:rsidRPr="00186826">
        <w:t xml:space="preserve">В случае просрочки осмотра и проверки товара Покупателем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7"/>
    </w:p>
    <w:p w:rsidR="00B601B9" w:rsidRPr="00186826" w:rsidRDefault="00B601B9" w:rsidP="006853DD">
      <w:pPr>
        <w:pStyle w:val="2"/>
        <w:spacing w:before="0" w:after="0"/>
        <w:rPr>
          <w:szCs w:val="22"/>
        </w:rPr>
      </w:pPr>
      <w:bookmarkStart w:id="68"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8"/>
    </w:p>
    <w:p w:rsidR="00B601B9" w:rsidRDefault="00B601B9" w:rsidP="006853DD">
      <w:pPr>
        <w:pStyle w:val="2"/>
        <w:spacing w:before="0" w:after="0"/>
        <w:rPr>
          <w:szCs w:val="22"/>
        </w:rPr>
      </w:pPr>
      <w:bookmarkStart w:id="69"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9"/>
    </w:p>
    <w:p w:rsidR="006853DD" w:rsidRPr="006853DD" w:rsidRDefault="006853DD" w:rsidP="006853DD"/>
    <w:p w:rsidR="00362CE9" w:rsidRPr="00186826" w:rsidRDefault="00362CE9" w:rsidP="006853DD">
      <w:pPr>
        <w:pStyle w:val="1"/>
        <w:spacing w:before="0" w:after="0"/>
        <w:rPr>
          <w:sz w:val="22"/>
          <w:szCs w:val="22"/>
        </w:rPr>
      </w:pPr>
      <w:bookmarkStart w:id="70"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1" w:name="_ref_51285356"/>
      <w:r w:rsidRPr="00186826">
        <w:rPr>
          <w:szCs w:val="22"/>
        </w:rPr>
        <w:t>Договор вступает в силу и становится обязательным для сторон с момента его заключения.</w:t>
      </w:r>
      <w:bookmarkEnd w:id="71"/>
    </w:p>
    <w:p w:rsidR="00362CE9" w:rsidRPr="00186826"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Pr>
          <w:szCs w:val="22"/>
        </w:rPr>
        <w:t>«__</w:t>
      </w:r>
      <w:proofErr w:type="gramStart"/>
      <w:r w:rsidR="006853DD">
        <w:rPr>
          <w:szCs w:val="22"/>
        </w:rPr>
        <w:t>_»_</w:t>
      </w:r>
      <w:proofErr w:type="gramEnd"/>
      <w:r w:rsidR="006853DD">
        <w:rPr>
          <w:szCs w:val="22"/>
        </w:rPr>
        <w:t>________2019</w:t>
      </w:r>
      <w:r w:rsidRPr="00186826">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70"/>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существенного нарушения Договора одной из сторон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lastRenderedPageBreak/>
        <w:t>Существенным признается то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t>Сторона, которой Гражданским кодексом РФ,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РФ,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после получения одной стороной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p>
    <w:p w:rsidR="00B601B9" w:rsidRPr="00186826" w:rsidRDefault="00B601B9" w:rsidP="006853DD">
      <w:pPr>
        <w:pStyle w:val="3"/>
        <w:spacing w:before="0" w:after="0"/>
      </w:pPr>
      <w:bookmarkStart w:id="78" w:name="_ref_51121237"/>
      <w:r w:rsidRPr="00186826">
        <w:t>До предъявления иска, вытекающего из Договора, сторона,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Претензия должна содержать требования заинтересованной стороны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 xml:space="preserve">Сторона, которая получила претензию, обязана ее рассмотреть и направить письменный мотивированный ответ другой стороне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B601B9" w:rsidP="006853DD">
      <w:pPr>
        <w:pStyle w:val="3"/>
        <w:spacing w:before="0" w:after="0"/>
      </w:pPr>
      <w:bookmarkStart w:id="81" w:name="_ref_51121239"/>
      <w:r w:rsidRPr="00186826">
        <w:t xml:space="preserve">Заинтересованная сторона вправе передать спор на рассмотрение суда по истечении </w:t>
      </w:r>
      <w:r w:rsidR="00BB498C" w:rsidRPr="00186826">
        <w:t xml:space="preserve">10 (десяти) рабочих дней </w:t>
      </w:r>
      <w:r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362CE9" w:rsidRPr="00186826">
        <w:rPr>
          <w:szCs w:val="22"/>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E808FC" w:rsidRPr="00186826">
        <w:t xml:space="preserve">твий для другой стороны,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Адреса и реквизиты сторон</w:t>
      </w:r>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lastRenderedPageBreak/>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сторон.</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186826" w:rsidP="00667C28">
            <w:pPr>
              <w:spacing w:before="0" w:after="0" w:line="240" w:lineRule="auto"/>
              <w:ind w:hanging="36"/>
              <w:rPr>
                <w:rFonts w:ascii="Times New Roman" w:hAnsi="Times New Roman" w:cs="Times New Roman"/>
              </w:rPr>
            </w:pPr>
          </w:p>
          <w:p w:rsidR="00667C28" w:rsidRPr="00FC070C" w:rsidRDefault="00667C28" w:rsidP="00667C28">
            <w:pPr>
              <w:spacing w:before="0" w:after="0" w:line="240" w:lineRule="auto"/>
              <w:ind w:firstLine="34"/>
              <w:rPr>
                <w:rFonts w:ascii="Times New Roman" w:hAnsi="Times New Roman" w:cs="Times New Roman"/>
              </w:rPr>
            </w:pPr>
            <w:r w:rsidRPr="00FC070C">
              <w:rPr>
                <w:rFonts w:ascii="Times New Roman" w:hAnsi="Times New Roman" w:cs="Times New Roman"/>
              </w:rPr>
              <w:t xml:space="preserve">Почтовый адрес: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Тел.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ИНН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КПП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ОГРН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Банк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Р/с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БИК </w:t>
            </w:r>
          </w:p>
          <w:p w:rsidR="00186826"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ОКПО </w:t>
            </w:r>
          </w:p>
        </w:tc>
      </w:tr>
    </w:tbl>
    <w:p w:rsidR="00186826" w:rsidRPr="00FC070C" w:rsidRDefault="00186826" w:rsidP="00667C28">
      <w:pPr>
        <w:spacing w:before="0" w:after="0" w:line="240" w:lineRule="auto"/>
        <w:ind w:firstLine="709"/>
        <w:rPr>
          <w:sz w:val="28"/>
          <w:szCs w:val="28"/>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84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_____________________/  </w:t>
            </w:r>
            <w:r w:rsidR="00667C28" w:rsidRPr="00FC070C">
              <w:rPr>
                <w:rFonts w:ascii="Times New Roman" w:hAnsi="Times New Roman" w:cs="Times New Roman"/>
              </w:rPr>
              <w:t>___________</w:t>
            </w:r>
            <w:r w:rsidRPr="00FC070C">
              <w:rPr>
                <w:rFonts w:ascii="Times New Roman" w:hAnsi="Times New Roman" w:cs="Times New Roman"/>
              </w:rPr>
              <w:t>/</w:t>
            </w: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erReference w:type="first" r:id="rId9"/>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36"/>
        <w:gridCol w:w="3261"/>
        <w:gridCol w:w="2675"/>
        <w:gridCol w:w="1584"/>
        <w:gridCol w:w="1584"/>
        <w:gridCol w:w="3167"/>
        <w:gridCol w:w="1581"/>
      </w:tblGrid>
      <w:tr w:rsidR="00B601B9" w:rsidRPr="00186826" w:rsidTr="00186826">
        <w:trPr>
          <w:trHeight w:val="20"/>
          <w:tblHeader/>
        </w:trPr>
        <w:tc>
          <w:tcPr>
            <w:tcW w:w="142"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w:t>
            </w:r>
          </w:p>
        </w:tc>
        <w:tc>
          <w:tcPr>
            <w:tcW w:w="1143"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938"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186826">
              <w:rPr>
                <w:sz w:val="20"/>
                <w:szCs w:val="20"/>
                <w:u w:val="single"/>
              </w:rPr>
              <w:t>       </w:t>
            </w:r>
            <w:r w:rsidRPr="00186826">
              <w:rPr>
                <w:sz w:val="20"/>
                <w:szCs w:val="20"/>
              </w:rPr>
              <w:t xml:space="preserve"> %))</w:t>
            </w:r>
          </w:p>
        </w:tc>
        <w:tc>
          <w:tcPr>
            <w:tcW w:w="1110"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Требования к качеству товара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Гарантийный срок</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1</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2</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3</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4</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5</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6</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7</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8</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9</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10</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Default="006853DD" w:rsidP="00186826">
            <w:pPr>
              <w:pStyle w:val="Normalunindented"/>
              <w:keepNext/>
              <w:spacing w:before="0" w:after="0" w:line="240" w:lineRule="auto"/>
              <w:jc w:val="center"/>
            </w:pPr>
            <w:r>
              <w:t>11</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bl>
    <w:p w:rsidR="00186826" w:rsidRPr="00186826" w:rsidRDefault="00B601B9" w:rsidP="00186826">
      <w:r>
        <w:t>Общая стоимость товара составляет </w:t>
      </w:r>
      <w:r>
        <w:rPr>
          <w:u w:val="single"/>
        </w:rPr>
        <w:t>                                          </w:t>
      </w:r>
      <w:proofErr w:type="gramStart"/>
      <w:r>
        <w:rPr>
          <w:u w:val="single"/>
        </w:rPr>
        <w:t xml:space="preserve">  </w:t>
      </w:r>
      <w:r>
        <w:t xml:space="preserve"> (</w:t>
      </w:r>
      <w:proofErr w:type="gramEnd"/>
      <w:r>
        <w:rPr>
          <w:u w:val="single"/>
        </w:rPr>
        <w:t>                                            </w:t>
      </w:r>
      <w:r>
        <w:t xml:space="preserve">) рублей.  НДС </w:t>
      </w:r>
      <w:proofErr w:type="gramStart"/>
      <w:r>
        <w:t>(</w:t>
      </w:r>
      <w:r>
        <w:rPr>
          <w:u w:val="single"/>
        </w:rPr>
        <w:t xml:space="preserve">  </w:t>
      </w:r>
      <w:proofErr w:type="gramEnd"/>
      <w:r>
        <w:rPr>
          <w:u w:val="single"/>
        </w:rPr>
        <w:t>      </w:t>
      </w:r>
      <w:r>
        <w:t xml:space="preserve"> %) в сумме </w:t>
      </w:r>
      <w:r>
        <w:rPr>
          <w:u w:val="single"/>
        </w:rPr>
        <w:t>                </w:t>
      </w:r>
      <w:r>
        <w:t xml:space="preserve"> (</w:t>
      </w:r>
      <w:r>
        <w:rPr>
          <w:u w:val="single"/>
        </w:rPr>
        <w:t>                        </w:t>
      </w:r>
      <w:r w:rsidR="00186826">
        <w:t>) рублей включен в цену товара.</w:t>
      </w:r>
    </w:p>
    <w:p w:rsidR="00186826" w:rsidRPr="00186826" w:rsidRDefault="00186826" w:rsidP="00186826">
      <w:r w:rsidRPr="00186826">
        <w:t xml:space="preserve">Документы, </w:t>
      </w:r>
      <w:r>
        <w:t>подлежащие передаче Покупателю:</w:t>
      </w:r>
    </w:p>
    <w:tbl>
      <w:tblPr>
        <w:tblW w:w="14313" w:type="dxa"/>
        <w:tblInd w:w="-1" w:type="dxa"/>
        <w:tblLayout w:type="fixed"/>
        <w:tblCellMar>
          <w:top w:w="102" w:type="dxa"/>
          <w:left w:w="62" w:type="dxa"/>
          <w:bottom w:w="102" w:type="dxa"/>
          <w:right w:w="62" w:type="dxa"/>
        </w:tblCellMar>
        <w:tblLook w:val="0000" w:firstRow="0" w:lastRow="0" w:firstColumn="0" w:lastColumn="0" w:noHBand="0" w:noVBand="0"/>
      </w:tblPr>
      <w:tblGrid>
        <w:gridCol w:w="737"/>
        <w:gridCol w:w="2098"/>
        <w:gridCol w:w="1701"/>
        <w:gridCol w:w="9777"/>
      </w:tblGrid>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t>№</w:t>
            </w: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Наименование</w:t>
            </w: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Количество</w:t>
            </w: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Язык составления и форма документа (оригинал, копия и т.д.)</w:t>
            </w: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bl>
    <w:p w:rsidR="006853DD" w:rsidRDefault="006853DD"/>
    <w:p w:rsidR="006853DD" w:rsidRDefault="006853DD"/>
    <w:p w:rsidR="006853DD" w:rsidRDefault="006853DD"/>
    <w:p w:rsidR="00B601B9" w:rsidRDefault="00B601B9" w:rsidP="00194511">
      <w:pPr>
        <w:jc w:val="center"/>
      </w:pPr>
      <w:r>
        <w:lastRenderedPageBreak/>
        <w:t>Реквизиты и подписи сторон:</w:t>
      </w:r>
    </w:p>
    <w:tbl>
      <w:tblPr>
        <w:tblW w:w="5000" w:type="pct"/>
        <w:tblLook w:val="04A0" w:firstRow="1" w:lastRow="0" w:firstColumn="1" w:lastColumn="0" w:noHBand="0" w:noVBand="1"/>
      </w:tblPr>
      <w:tblGrid>
        <w:gridCol w:w="14066"/>
        <w:gridCol w:w="222"/>
      </w:tblGrid>
      <w:tr w:rsidR="00667C28" w:rsidRPr="006853DD" w:rsidTr="00186826">
        <w:tc>
          <w:tcPr>
            <w:tcW w:w="2500" w:type="pct"/>
          </w:tcPr>
          <w:tbl>
            <w:tblPr>
              <w:tblStyle w:val="aff0"/>
              <w:tblW w:w="139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8"/>
              <w:gridCol w:w="7512"/>
            </w:tblGrid>
            <w:tr w:rsidR="00667C28" w:rsidRPr="006853DD" w:rsidTr="00667C28">
              <w:tc>
                <w:tcPr>
                  <w:tcW w:w="6448" w:type="dxa"/>
                </w:tcPr>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194511"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Фонд по сохранению и развитию </w:t>
                  </w:r>
                </w:p>
                <w:p w:rsidR="00194511"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Соловецкого архипелага Юридический адрес: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119002, г. Москва,</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667C28" w:rsidRPr="006853DD" w:rsidRDefault="00667C28" w:rsidP="00667C28">
                  <w:pPr>
                    <w:spacing w:before="0" w:after="0" w:line="240" w:lineRule="auto"/>
                    <w:ind w:hanging="9"/>
                    <w:rPr>
                      <w:rFonts w:ascii="Times New Roman"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Почтовый адрес: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Тел.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ИНН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КПП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ОГРН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Банк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Р/с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К/с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БИК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ОКПО </w:t>
                  </w:r>
                </w:p>
              </w:tc>
            </w:tr>
          </w:tbl>
          <w:p w:rsidR="00667C28" w:rsidRPr="006853DD" w:rsidRDefault="00667C28" w:rsidP="00667C28">
            <w:pPr>
              <w:spacing w:after="0" w:line="240" w:lineRule="auto"/>
              <w:ind w:hanging="9"/>
              <w:rPr>
                <w:sz w:val="28"/>
                <w:szCs w:val="28"/>
              </w:rPr>
            </w:pPr>
          </w:p>
        </w:tc>
        <w:tc>
          <w:tcPr>
            <w:tcW w:w="2500" w:type="pct"/>
          </w:tcPr>
          <w:p w:rsidR="00667C28" w:rsidRPr="006853DD" w:rsidRDefault="00667C28" w:rsidP="00667C28">
            <w:pPr>
              <w:spacing w:after="0" w:line="240" w:lineRule="auto"/>
              <w:rPr>
                <w:sz w:val="28"/>
                <w:szCs w:val="28"/>
              </w:rPr>
            </w:pPr>
          </w:p>
        </w:tc>
      </w:tr>
      <w:tr w:rsidR="00667C28" w:rsidRPr="006853DD" w:rsidTr="00186826">
        <w:tc>
          <w:tcPr>
            <w:tcW w:w="2500" w:type="pct"/>
          </w:tcPr>
          <w:p w:rsidR="00194511" w:rsidRDefault="00194511"/>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8183"/>
            </w:tblGrid>
            <w:tr w:rsidR="00667C28" w:rsidRPr="006853DD" w:rsidTr="00194511">
              <w:tc>
                <w:tcPr>
                  <w:tcW w:w="4998" w:type="dxa"/>
                </w:tcPr>
                <w:p w:rsidR="00667C28" w:rsidRPr="006853DD" w:rsidRDefault="00667C28" w:rsidP="00667C28">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667C28" w:rsidRPr="006853DD" w:rsidRDefault="00667C28" w:rsidP="00667C28">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667C28" w:rsidRPr="006853DD" w:rsidRDefault="00667C28" w:rsidP="00667C28">
                  <w:pPr>
                    <w:spacing w:before="0" w:after="0" w:line="240" w:lineRule="auto"/>
                    <w:ind w:hanging="9"/>
                    <w:jc w:val="center"/>
                    <w:rPr>
                      <w:rFonts w:ascii="Times New Roman" w:eastAsia="Calibri"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667C28" w:rsidRPr="006853DD" w:rsidRDefault="00667C28" w:rsidP="00667C28">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8183" w:type="dxa"/>
                </w:tcPr>
                <w:p w:rsidR="00667C28" w:rsidRPr="006853DD" w:rsidRDefault="00667C28" w:rsidP="006853DD">
                  <w:pPr>
                    <w:spacing w:before="0" w:after="0" w:line="240" w:lineRule="auto"/>
                    <w:ind w:hanging="9"/>
                    <w:jc w:val="right"/>
                    <w:rPr>
                      <w:rFonts w:ascii="Times New Roman" w:hAnsi="Times New Roman" w:cs="Times New Roman"/>
                    </w:rPr>
                  </w:pPr>
                  <w:r w:rsidRPr="006853DD">
                    <w:rPr>
                      <w:rFonts w:ascii="Times New Roman" w:hAnsi="Times New Roman" w:cs="Times New Roman"/>
                    </w:rPr>
                    <w:t xml:space="preserve"> </w:t>
                  </w: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194511" w:rsidP="006853DD">
                  <w:pPr>
                    <w:spacing w:before="0" w:after="0" w:line="240" w:lineRule="auto"/>
                    <w:ind w:hanging="9"/>
                    <w:jc w:val="right"/>
                    <w:rPr>
                      <w:rFonts w:ascii="Times New Roman" w:hAnsi="Times New Roman" w:cs="Times New Roman"/>
                    </w:rPr>
                  </w:pPr>
                  <w:r>
                    <w:rPr>
                      <w:rFonts w:ascii="Times New Roman" w:hAnsi="Times New Roman" w:cs="Times New Roman"/>
                    </w:rPr>
                    <w:t xml:space="preserve">                </w:t>
                  </w:r>
                  <w:r w:rsidR="00667C28" w:rsidRPr="006853DD">
                    <w:rPr>
                      <w:rFonts w:ascii="Times New Roman" w:hAnsi="Times New Roman" w:cs="Times New Roman"/>
                    </w:rPr>
                    <w:t>_____________________/  ___________/</w:t>
                  </w:r>
                </w:p>
                <w:p w:rsidR="00667C28" w:rsidRPr="006853DD" w:rsidRDefault="00667C28" w:rsidP="006853DD">
                  <w:pPr>
                    <w:spacing w:before="0" w:after="0" w:line="240" w:lineRule="auto"/>
                    <w:ind w:hanging="9"/>
                    <w:jc w:val="right"/>
                    <w:rPr>
                      <w:rFonts w:ascii="Times New Roman" w:hAnsi="Times New Roman" w:cs="Times New Roman"/>
                    </w:rPr>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ind w:hanging="9"/>
            </w:pPr>
          </w:p>
        </w:tc>
        <w:tc>
          <w:tcPr>
            <w:tcW w:w="2500" w:type="pct"/>
          </w:tcPr>
          <w:p w:rsidR="00667C28" w:rsidRPr="006853DD" w:rsidRDefault="00667C28" w:rsidP="00667C28"/>
        </w:tc>
      </w:tr>
      <w:tr w:rsidR="00667C28" w:rsidRPr="006853DD" w:rsidTr="00186826">
        <w:tc>
          <w:tcPr>
            <w:tcW w:w="2500" w:type="pct"/>
          </w:tcPr>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667C28" w:rsidRPr="006853DD" w:rsidTr="00B601B9">
              <w:tc>
                <w:tcPr>
                  <w:tcW w:w="4287" w:type="dxa"/>
                </w:tcPr>
                <w:p w:rsidR="00667C28" w:rsidRPr="006853DD" w:rsidRDefault="00667C28" w:rsidP="00667C28">
                  <w:pPr>
                    <w:spacing w:before="0" w:after="0" w:line="240" w:lineRule="auto"/>
                    <w:ind w:firstLine="34"/>
                    <w:rPr>
                      <w:rFonts w:ascii="Times New Roman" w:hAnsi="Times New Roman" w:cs="Times New Roman"/>
                    </w:rPr>
                  </w:pPr>
                </w:p>
              </w:tc>
              <w:tc>
                <w:tcPr>
                  <w:tcW w:w="4564" w:type="dxa"/>
                </w:tcPr>
                <w:p w:rsidR="00667C28" w:rsidRPr="006853DD" w:rsidRDefault="00667C28" w:rsidP="00667C28">
                  <w:pPr>
                    <w:spacing w:before="0" w:after="0" w:line="240" w:lineRule="auto"/>
                    <w:ind w:firstLine="0"/>
                    <w:rPr>
                      <w:rFonts w:ascii="Times New Roman" w:hAnsi="Times New Roman" w:cs="Times New Roman"/>
                    </w:rPr>
                  </w:pPr>
                </w:p>
              </w:tc>
            </w:tr>
          </w:tbl>
          <w:p w:rsidR="00667C28" w:rsidRPr="006853DD" w:rsidRDefault="00667C28" w:rsidP="00667C28">
            <w:pPr>
              <w:spacing w:after="0" w:line="240" w:lineRule="auto"/>
              <w:rPr>
                <w:sz w:val="28"/>
                <w:szCs w:val="28"/>
              </w:rPr>
            </w:pPr>
          </w:p>
        </w:tc>
        <w:tc>
          <w:tcPr>
            <w:tcW w:w="2500" w:type="pct"/>
          </w:tcPr>
          <w:p w:rsidR="00667C28" w:rsidRPr="006853DD" w:rsidRDefault="00667C28" w:rsidP="00667C28">
            <w:pPr>
              <w:spacing w:after="0" w:line="240" w:lineRule="auto"/>
              <w:rPr>
                <w:sz w:val="28"/>
                <w:szCs w:val="28"/>
              </w:rPr>
            </w:pPr>
          </w:p>
        </w:tc>
      </w:tr>
    </w:tbl>
    <w:p w:rsidR="00985E12" w:rsidRPr="006853DD" w:rsidRDefault="00985E12">
      <w:pPr>
        <w:sectPr w:rsidR="00985E12" w:rsidRPr="006853DD" w:rsidSect="00186826">
          <w:headerReference w:type="default" r:id="rId10"/>
          <w:footerReference w:type="default" r:id="rId11"/>
          <w:footerReference w:type="first" r:id="rId12"/>
          <w:footnotePr>
            <w:numRestart w:val="eachSect"/>
          </w:footnotePr>
          <w:pgSz w:w="16839" w:h="11907" w:orient="landscape" w:code="9"/>
          <w:pgMar w:top="1134" w:right="850" w:bottom="567" w:left="1701" w:header="720" w:footer="720" w:gutter="0"/>
          <w:pgNumType w:start="1"/>
          <w:cols w:space="720"/>
          <w:titlePg/>
        </w:sectPr>
      </w:pPr>
    </w:p>
    <w:p w:rsidR="00985E12" w:rsidRPr="006853DD" w:rsidRDefault="00985E12" w:rsidP="00985E12">
      <w:pPr>
        <w:keepNext/>
        <w:keepLines/>
        <w:jc w:val="right"/>
      </w:pPr>
      <w:r w:rsidRPr="006853DD">
        <w:lastRenderedPageBreak/>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B601B9">
      <w:pPr>
        <w:shd w:val="clear" w:color="auto" w:fill="FFFFFF"/>
        <w:spacing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985E12">
      <w:pPr>
        <w:shd w:val="clear" w:color="auto" w:fill="FFFFFF"/>
        <w:spacing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7</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8</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9</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10</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11</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B601B9">
      <w:pPr>
        <w:shd w:val="clear" w:color="auto" w:fill="FFFFFF"/>
        <w:spacing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B601B9">
      <w:pPr>
        <w:shd w:val="clear" w:color="auto" w:fill="FFFFFF"/>
        <w:spacing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B601B9">
      <w:pPr>
        <w:shd w:val="clear" w:color="auto" w:fill="FFFFFF"/>
        <w:spacing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B601B9">
      <w:r>
        <w:t>4. Реквизиты и подписи сторон:</w:t>
      </w:r>
    </w:p>
    <w:tbl>
      <w:tblPr>
        <w:tblW w:w="5000" w:type="pct"/>
        <w:tblLook w:val="04A0" w:firstRow="1" w:lastRow="0" w:firstColumn="1" w:lastColumn="0" w:noHBand="0" w:noVBand="1"/>
      </w:tblPr>
      <w:tblGrid>
        <w:gridCol w:w="9985"/>
        <w:gridCol w:w="221"/>
      </w:tblGrid>
      <w:tr w:rsidR="00B601B9" w:rsidRPr="006853DD" w:rsidTr="00B601B9">
        <w:tc>
          <w:tcPr>
            <w:tcW w:w="2500"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Почтовый адрес: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Тел.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ИНН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КПП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ОГРН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Банк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Р/с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К/с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БИК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ОКПО </w:t>
                  </w:r>
                </w:p>
              </w:tc>
            </w:tr>
          </w:tbl>
          <w:p w:rsidR="00B601B9" w:rsidRPr="006853DD" w:rsidRDefault="00B601B9" w:rsidP="00B601B9">
            <w:pPr>
              <w:spacing w:after="0" w:line="240" w:lineRule="auto"/>
              <w:ind w:hanging="9"/>
              <w:rPr>
                <w:sz w:val="28"/>
                <w:szCs w:val="28"/>
              </w:rPr>
            </w:pPr>
          </w:p>
        </w:tc>
        <w:tc>
          <w:tcPr>
            <w:tcW w:w="2500" w:type="pct"/>
          </w:tcPr>
          <w:p w:rsidR="00B601B9" w:rsidRPr="006853DD" w:rsidRDefault="00B601B9" w:rsidP="00B601B9">
            <w:pPr>
              <w:spacing w:after="0" w:line="240" w:lineRule="auto"/>
              <w:rPr>
                <w:sz w:val="28"/>
                <w:szCs w:val="28"/>
              </w:rPr>
            </w:pPr>
          </w:p>
        </w:tc>
      </w:tr>
      <w:tr w:rsidR="00B601B9" w:rsidRPr="006853DD" w:rsidTr="00B601B9">
        <w:tc>
          <w:tcPr>
            <w:tcW w:w="2500" w:type="pct"/>
          </w:tcPr>
          <w:p w:rsidR="00194511" w:rsidRDefault="00194511"/>
          <w:p w:rsidR="00194511" w:rsidRDefault="00194511"/>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B601B9">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  ___________/</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2500"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B601B9">
      <w:footnotePr>
        <w:numRestart w:val="eachSect"/>
      </w:footnotePr>
      <w:pgSz w:w="11907" w:h="16839" w:code="9"/>
      <w:pgMar w:top="850" w:right="567" w:bottom="709"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84D" w:rsidRDefault="00B6184D">
      <w:pPr>
        <w:spacing w:before="0" w:after="0" w:line="240" w:lineRule="auto"/>
      </w:pPr>
      <w:r>
        <w:separator/>
      </w:r>
    </w:p>
  </w:endnote>
  <w:endnote w:type="continuationSeparator" w:id="0">
    <w:p w:rsidR="00B6184D" w:rsidRDefault="00B6184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pPr>
      <w:pStyle w:val="af8"/>
    </w:pPr>
    <w:r>
      <w:t xml:space="preserve">страница </w:t>
    </w:r>
    <w:r>
      <w:fldChar w:fldCharType="begin"/>
    </w:r>
    <w:r>
      <w:instrText xml:space="preserve"> PAGE \* MERGEFORMAT </w:instrText>
    </w:r>
    <w:r>
      <w:fldChar w:fldCharType="separate"/>
    </w:r>
    <w:r w:rsidR="00AF7F94">
      <w:rPr>
        <w:noProof/>
      </w:rPr>
      <w:t>1</w:t>
    </w:r>
    <w:r>
      <w:rPr>
        <w:noProof/>
      </w:rPr>
      <w:fldChar w:fldCharType="end"/>
    </w:r>
    <w:r>
      <w:t xml:space="preserve"> из </w:t>
    </w:r>
    <w:r w:rsidR="0058711D">
      <w:rPr>
        <w:noProof/>
      </w:rPr>
      <w:fldChar w:fldCharType="begin"/>
    </w:r>
    <w:r w:rsidR="0058711D">
      <w:rPr>
        <w:noProof/>
      </w:rPr>
      <w:instrText xml:space="preserve"> SECTIONPAGES </w:instrText>
    </w:r>
    <w:r w:rsidR="0058711D">
      <w:rPr>
        <w:noProof/>
      </w:rPr>
      <w:fldChar w:fldCharType="separate"/>
    </w:r>
    <w:r w:rsidR="00AF7F94">
      <w:rPr>
        <w:noProof/>
      </w:rPr>
      <w:t>7</w:t>
    </w:r>
    <w:r w:rsidR="0058711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84D" w:rsidRDefault="00B6184D">
      <w:pPr>
        <w:spacing w:before="0" w:after="0" w:line="240" w:lineRule="auto"/>
      </w:pPr>
      <w:r>
        <w:separator/>
      </w:r>
    </w:p>
  </w:footnote>
  <w:footnote w:type="continuationSeparator" w:id="0">
    <w:p w:rsidR="00B6184D" w:rsidRDefault="00B6184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F15A0"/>
    <w:rsid w:val="0018421D"/>
    <w:rsid w:val="00186826"/>
    <w:rsid w:val="00194511"/>
    <w:rsid w:val="00280367"/>
    <w:rsid w:val="003579EB"/>
    <w:rsid w:val="00362CE9"/>
    <w:rsid w:val="00386CB3"/>
    <w:rsid w:val="00390B3F"/>
    <w:rsid w:val="0058711D"/>
    <w:rsid w:val="00616C2A"/>
    <w:rsid w:val="00616D07"/>
    <w:rsid w:val="00667C28"/>
    <w:rsid w:val="006853DD"/>
    <w:rsid w:val="00985E12"/>
    <w:rsid w:val="009A37EF"/>
    <w:rsid w:val="00A07701"/>
    <w:rsid w:val="00A5325B"/>
    <w:rsid w:val="00A83DCA"/>
    <w:rsid w:val="00AF7F94"/>
    <w:rsid w:val="00B601B9"/>
    <w:rsid w:val="00B6184D"/>
    <w:rsid w:val="00BB498C"/>
    <w:rsid w:val="00C54561"/>
    <w:rsid w:val="00DC1518"/>
    <w:rsid w:val="00DF2405"/>
    <w:rsid w:val="00DF3C6A"/>
    <w:rsid w:val="00E14C38"/>
    <w:rsid w:val="00E808FC"/>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AEE36F"/>
  <w15:chartTrackingRefBased/>
  <w15:docId w15:val="{76CA597A-0017-4D68-8299-46184B9D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8C03-544B-40B5-BA2C-F0CCC1E4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4139</Words>
  <Characters>23597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subject/>
  <dc:creator>User</dc:creator>
  <cp:keywords/>
  <dc:description>Консультант Плюс - Конструктор Договоров</dc:description>
  <cp:lastModifiedBy>Pasko.IA</cp:lastModifiedBy>
  <cp:revision>4</cp:revision>
  <cp:lastPrinted>1899-12-31T21:00:00Z</cp:lastPrinted>
  <dcterms:created xsi:type="dcterms:W3CDTF">2019-04-02T12:53:00Z</dcterms:created>
  <dcterms:modified xsi:type="dcterms:W3CDTF">2019-04-02T12:57:00Z</dcterms:modified>
</cp:coreProperties>
</file>